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494EC4FF"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w:t>
      </w:r>
      <w:r w:rsidR="001B1FA6">
        <w:rPr>
          <w:rFonts w:ascii="Arial" w:hAnsi="Arial" w:cs="Arial"/>
        </w:rPr>
        <w:t>5</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168D" w14:textId="77777777" w:rsidR="00CE45CC" w:rsidRDefault="00CE45CC">
      <w:r>
        <w:separator/>
      </w:r>
    </w:p>
  </w:endnote>
  <w:endnote w:type="continuationSeparator" w:id="0">
    <w:p w14:paraId="0208A466" w14:textId="77777777" w:rsidR="00CE45CC" w:rsidRDefault="00CE4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0963" w14:textId="77777777" w:rsidR="00CE45CC" w:rsidRDefault="00CE45CC">
      <w:r>
        <w:separator/>
      </w:r>
    </w:p>
  </w:footnote>
  <w:footnote w:type="continuationSeparator" w:id="0">
    <w:p w14:paraId="5EFEFF9D" w14:textId="77777777" w:rsidR="00CE45CC" w:rsidRDefault="00CE45CC">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4307"/>
    <w:rsid w:val="00156924"/>
    <w:rsid w:val="00166B56"/>
    <w:rsid w:val="00174505"/>
    <w:rsid w:val="001B1FA6"/>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97CF4"/>
    <w:rsid w:val="005A05C1"/>
    <w:rsid w:val="005A4A3B"/>
    <w:rsid w:val="005A4CB5"/>
    <w:rsid w:val="005B2316"/>
    <w:rsid w:val="005F0DCE"/>
    <w:rsid w:val="00601D08"/>
    <w:rsid w:val="00605BFB"/>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D7F13"/>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45CC"/>
    <w:rsid w:val="00CE67FD"/>
    <w:rsid w:val="00D26AD2"/>
    <w:rsid w:val="00D337D7"/>
    <w:rsid w:val="00D412FD"/>
    <w:rsid w:val="00D46BC7"/>
    <w:rsid w:val="00D90A00"/>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2025-11-27T10:37:00Z</dcterms:created>
  <dcterms:modified xsi:type="dcterms:W3CDTF">2025-11-27T10:37:00Z</dcterms:modified>
</cp:coreProperties>
</file>